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2A14AE12" w:rsidR="00C31E4F" w:rsidRPr="003543B3" w:rsidRDefault="00D345E3" w:rsidP="00D27E5D">
      <w:pPr>
        <w:ind w:firstLine="0"/>
        <w:jc w:val="center"/>
        <w:rPr>
          <w:rFonts w:ascii="Arial" w:hAnsi="Arial" w:cs="Arial"/>
          <w:sz w:val="20"/>
        </w:rPr>
      </w:pPr>
      <w:r w:rsidRPr="00D53FBF">
        <w:rPr>
          <w:rFonts w:ascii="Arial" w:hAnsi="Arial" w:cs="Arial"/>
          <w:sz w:val="20"/>
        </w:rPr>
        <w:br/>
      </w:r>
      <w:r w:rsidR="00D27E5D" w:rsidRPr="003543B3">
        <w:rPr>
          <w:rFonts w:ascii="Arial" w:hAnsi="Arial" w:cs="Arial"/>
          <w:sz w:val="20"/>
        </w:rPr>
        <w:t>20</w:t>
      </w:r>
      <w:r w:rsidR="00241562">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4A65E8E2" w14:textId="7CC3E884" w:rsidR="00580059" w:rsidRDefault="00993AD4" w:rsidP="00381919">
      <w:pPr>
        <w:pStyle w:val="13"/>
        <w:rPr>
          <w:rFonts w:asciiTheme="minorHAnsi" w:eastAsiaTheme="minorEastAsia" w:hAnsiTheme="minorHAnsi" w:cstheme="minorBidi"/>
          <w:b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bookmarkStart w:id="3" w:name="_GoBack"/>
      <w:bookmarkEnd w:id="3"/>
    </w:p>
    <w:p w14:paraId="42A41020" w14:textId="756770DE" w:rsidR="00580059" w:rsidRDefault="00A86A2F">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580059">
          <w:rPr>
            <w:webHidden/>
          </w:rPr>
          <w:t>15</w:t>
        </w:r>
        <w:r w:rsidR="00580059">
          <w:rPr>
            <w:webHidden/>
          </w:rPr>
          <w:fldChar w:fldCharType="end"/>
        </w:r>
      </w:hyperlink>
    </w:p>
    <w:p w14:paraId="2B0B764A" w14:textId="2F2941F2" w:rsidR="00580059" w:rsidRDefault="00A86A2F">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580059">
          <w:rPr>
            <w:webHidden/>
          </w:rPr>
          <w:t>18</w:t>
        </w:r>
        <w:r w:rsidR="00580059">
          <w:rPr>
            <w:webHidden/>
          </w:rPr>
          <w:fldChar w:fldCharType="end"/>
        </w:r>
      </w:hyperlink>
    </w:p>
    <w:p w14:paraId="71C5C67A" w14:textId="27F7D9F5" w:rsidR="00580059" w:rsidRDefault="00A86A2F">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580059">
          <w:rPr>
            <w:webHidden/>
          </w:rPr>
          <w:t>18</w:t>
        </w:r>
        <w:r w:rsidR="00580059">
          <w:rPr>
            <w:webHidden/>
          </w:rPr>
          <w:fldChar w:fldCharType="end"/>
        </w:r>
      </w:hyperlink>
    </w:p>
    <w:p w14:paraId="4B5C2F1B" w14:textId="3956A4D5" w:rsidR="00580059" w:rsidRDefault="00A86A2F">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580059">
          <w:rPr>
            <w:webHidden/>
          </w:rPr>
          <w:t>20</w:t>
        </w:r>
        <w:r w:rsidR="00580059">
          <w:rPr>
            <w:webHidden/>
          </w:rPr>
          <w:fldChar w:fldCharType="end"/>
        </w:r>
      </w:hyperlink>
    </w:p>
    <w:p w14:paraId="2A87F128" w14:textId="3AFD2C19" w:rsidR="00580059" w:rsidRDefault="00A86A2F">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580059">
          <w:rPr>
            <w:webHidden/>
          </w:rPr>
          <w:t>28</w:t>
        </w:r>
        <w:r w:rsidR="00580059">
          <w:rPr>
            <w:webHidden/>
          </w:rPr>
          <w:fldChar w:fldCharType="end"/>
        </w:r>
      </w:hyperlink>
    </w:p>
    <w:p w14:paraId="3C3B56E9" w14:textId="716BBC0B" w:rsidR="00580059" w:rsidRDefault="00A86A2F">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580059">
          <w:rPr>
            <w:webHidden/>
          </w:rPr>
          <w:t>30</w:t>
        </w:r>
        <w:r w:rsidR="00580059">
          <w:rPr>
            <w:webHidden/>
          </w:rPr>
          <w:fldChar w:fldCharType="end"/>
        </w:r>
      </w:hyperlink>
    </w:p>
    <w:p w14:paraId="4B81F825" w14:textId="4BD357F0" w:rsidR="00580059" w:rsidRDefault="00A86A2F">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580059">
          <w:rPr>
            <w:webHidden/>
          </w:rPr>
          <w:t>32</w:t>
        </w:r>
        <w:r w:rsidR="00580059">
          <w:rPr>
            <w:webHidden/>
          </w:rPr>
          <w:fldChar w:fldCharType="end"/>
        </w:r>
      </w:hyperlink>
    </w:p>
    <w:p w14:paraId="54197291" w14:textId="130D8E7C" w:rsidR="00580059" w:rsidRDefault="00A86A2F">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580059">
          <w:rPr>
            <w:webHidden/>
          </w:rPr>
          <w:t>34</w:t>
        </w:r>
        <w:r w:rsidR="00580059">
          <w:rPr>
            <w:webHidden/>
          </w:rPr>
          <w:fldChar w:fldCharType="end"/>
        </w:r>
      </w:hyperlink>
    </w:p>
    <w:p w14:paraId="6F4CF752" w14:textId="51A3325B" w:rsidR="00580059" w:rsidRDefault="00A86A2F">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580059">
          <w:rPr>
            <w:webHidden/>
          </w:rPr>
          <w:t>36</w:t>
        </w:r>
        <w:r w:rsidR="00580059">
          <w:rPr>
            <w:webHidden/>
          </w:rPr>
          <w:fldChar w:fldCharType="end"/>
        </w:r>
      </w:hyperlink>
    </w:p>
    <w:p w14:paraId="76B8EC0A" w14:textId="60923BC5" w:rsidR="00580059" w:rsidRDefault="00A86A2F">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580059">
          <w:rPr>
            <w:webHidden/>
          </w:rPr>
          <w:t>38</w:t>
        </w:r>
        <w:r w:rsidR="00580059">
          <w:rPr>
            <w:webHidden/>
          </w:rPr>
          <w:fldChar w:fldCharType="end"/>
        </w:r>
      </w:hyperlink>
    </w:p>
    <w:p w14:paraId="2F442129" w14:textId="43CCA2EF" w:rsidR="00580059" w:rsidRDefault="00A86A2F">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580059">
          <w:rPr>
            <w:webHidden/>
          </w:rPr>
          <w:t>40</w:t>
        </w:r>
        <w:r w:rsidR="00580059">
          <w:rPr>
            <w:webHidden/>
          </w:rPr>
          <w:fldChar w:fldCharType="end"/>
        </w:r>
      </w:hyperlink>
    </w:p>
    <w:p w14:paraId="63B90087" w14:textId="16631430" w:rsidR="00580059" w:rsidRDefault="00A86A2F">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580059">
          <w:rPr>
            <w:webHidden/>
          </w:rPr>
          <w:t>42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bookmarkEnd w:id="2"/>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4" w:name="_Toc27986626"/>
      <w:r w:rsidRPr="003543B3">
        <w:rPr>
          <w:rFonts w:cs="Arial"/>
          <w:sz w:val="20"/>
        </w:rPr>
        <w:lastRenderedPageBreak/>
        <w:t>ИНФОРМАЦИОННАЯ КАРТА ДОКУМЕНТАЦИИ</w:t>
      </w:r>
      <w:bookmarkEnd w:id="4"/>
    </w:p>
    <w:p w14:paraId="1792D2E7" w14:textId="16F68412"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w:t>
      </w:r>
      <w:r w:rsidR="00C43603">
        <w:rPr>
          <w:rFonts w:ascii="Arial" w:hAnsi="Arial" w:cs="Arial"/>
          <w:snapToGrid/>
          <w:color w:val="000000"/>
          <w:sz w:val="20"/>
        </w:rPr>
        <w:t>03/20</w:t>
      </w:r>
      <w:r w:rsidR="000C5446" w:rsidRPr="003543B3">
        <w:rPr>
          <w:rFonts w:ascii="Arial" w:hAnsi="Arial" w:cs="Arial"/>
          <w:snapToGrid/>
          <w:color w:val="000000"/>
          <w:sz w:val="20"/>
        </w:rPr>
        <w:t xml:space="preserve"> от «</w:t>
      </w:r>
      <w:r w:rsidR="00C43603">
        <w:rPr>
          <w:rFonts w:ascii="Arial" w:hAnsi="Arial" w:cs="Arial"/>
          <w:snapToGrid/>
          <w:color w:val="000000"/>
          <w:sz w:val="20"/>
        </w:rPr>
        <w:t>13</w:t>
      </w:r>
      <w:r w:rsidR="000C5446" w:rsidRPr="003543B3">
        <w:rPr>
          <w:rFonts w:ascii="Arial" w:hAnsi="Arial" w:cs="Arial"/>
          <w:snapToGrid/>
          <w:color w:val="000000"/>
          <w:sz w:val="20"/>
        </w:rPr>
        <w:t xml:space="preserve">» </w:t>
      </w:r>
      <w:r w:rsidR="00C43603">
        <w:rPr>
          <w:rFonts w:ascii="Arial" w:hAnsi="Arial" w:cs="Arial"/>
          <w:snapToGrid/>
          <w:color w:val="000000"/>
          <w:sz w:val="20"/>
        </w:rPr>
        <w:t xml:space="preserve">января </w:t>
      </w:r>
      <w:r w:rsidR="000C5446" w:rsidRPr="003543B3">
        <w:rPr>
          <w:rFonts w:ascii="Arial" w:hAnsi="Arial" w:cs="Arial"/>
          <w:snapToGrid/>
          <w:color w:val="000000"/>
          <w:sz w:val="20"/>
        </w:rPr>
        <w:t>20</w:t>
      </w:r>
      <w:r w:rsidR="00C43603">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09FCC0E4" w:rsidR="00094337" w:rsidRPr="003543B3" w:rsidRDefault="00C43603"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sidRPr="00A85009">
              <w:rPr>
                <w:b/>
                <w:bCs/>
                <w:color w:val="000000"/>
                <w:sz w:val="24"/>
                <w:szCs w:val="24"/>
              </w:rPr>
              <w:t>Плоские колесные 2-х секционные затворы</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32347982" w:rsidR="00C95A12" w:rsidRPr="00C43603" w:rsidRDefault="00C43603"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C43603">
              <w:rPr>
                <w:rFonts w:ascii="Arial" w:hAnsi="Arial" w:cs="Arial"/>
                <w:b/>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C4360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C43603">
              <w:rPr>
                <w:rFonts w:ascii="Arial" w:eastAsia="Calibri" w:hAnsi="Arial" w:cs="Arial"/>
                <w:b/>
                <w:snapToGrid/>
                <w:sz w:val="20"/>
                <w:lang w:eastAsia="en-US"/>
              </w:rPr>
              <w:t>Форма</w:t>
            </w:r>
            <w:r w:rsidR="00C95A12" w:rsidRPr="00C43603">
              <w:rPr>
                <w:rFonts w:ascii="Arial" w:eastAsia="Calibri" w:hAnsi="Arial" w:cs="Arial"/>
                <w:b/>
                <w:snapToGrid/>
                <w:sz w:val="20"/>
                <w:lang w:eastAsia="en-US"/>
              </w:rPr>
              <w:t xml:space="preserve"> подач</w:t>
            </w:r>
            <w:r w:rsidRPr="00C43603">
              <w:rPr>
                <w:rFonts w:ascii="Arial" w:eastAsia="Calibri" w:hAnsi="Arial" w:cs="Arial"/>
                <w:b/>
                <w:snapToGrid/>
                <w:sz w:val="20"/>
                <w:lang w:eastAsia="en-US"/>
              </w:rPr>
              <w:t>и</w:t>
            </w:r>
            <w:r w:rsidR="00C95A12" w:rsidRPr="00C43603">
              <w:rPr>
                <w:rFonts w:ascii="Arial" w:eastAsia="Calibri" w:hAnsi="Arial" w:cs="Arial"/>
                <w:b/>
                <w:snapToGrid/>
                <w:sz w:val="20"/>
                <w:lang w:eastAsia="en-US"/>
              </w:rPr>
              <w:t xml:space="preserve"> Предложения</w:t>
            </w:r>
          </w:p>
        </w:tc>
        <w:tc>
          <w:tcPr>
            <w:tcW w:w="6095" w:type="dxa"/>
          </w:tcPr>
          <w:p w14:paraId="3D718FA3" w14:textId="7B768316" w:rsidR="00C95A12" w:rsidRPr="00C43603" w:rsidRDefault="00C95A12" w:rsidP="00C43603">
            <w:pPr>
              <w:pStyle w:val="afffa"/>
              <w:tabs>
                <w:tab w:val="left" w:pos="426"/>
                <w:tab w:val="left" w:pos="567"/>
              </w:tabs>
              <w:ind w:left="429"/>
              <w:contextualSpacing/>
              <w:rPr>
                <w:rFonts w:ascii="Arial" w:eastAsia="Calibri" w:hAnsi="Arial" w:cs="Arial"/>
                <w:sz w:val="20"/>
                <w:szCs w:val="20"/>
                <w:lang w:eastAsia="en-US"/>
              </w:rPr>
            </w:pPr>
            <w:r w:rsidRPr="00C43603">
              <w:rPr>
                <w:rFonts w:ascii="Arial" w:eastAsia="Calibri" w:hAnsi="Arial" w:cs="Arial"/>
                <w:sz w:val="20"/>
                <w:szCs w:val="20"/>
                <w:lang w:eastAsia="en-US"/>
              </w:rPr>
              <w:t>В форме электронного документа</w:t>
            </w:r>
            <w:r w:rsidR="00D941AA" w:rsidRPr="00C43603">
              <w:rPr>
                <w:rFonts w:ascii="Arial" w:eastAsia="Calibri" w:hAnsi="Arial" w:cs="Arial"/>
                <w:sz w:val="20"/>
                <w:szCs w:val="20"/>
                <w:lang w:eastAsia="en-US"/>
              </w:rPr>
              <w:t>.</w:t>
            </w:r>
            <w:r w:rsidR="00C43603" w:rsidRPr="00C43603">
              <w:rPr>
                <w:rFonts w:ascii="Arial" w:eastAsia="Calibri" w:hAnsi="Arial" w:cs="Arial"/>
                <w:sz w:val="20"/>
                <w:szCs w:val="20"/>
                <w:lang w:eastAsia="en-US"/>
              </w:rPr>
              <w:t xml:space="preserve"> По адресу: </w:t>
            </w:r>
            <w:hyperlink r:id="rId10" w:history="1">
              <w:r w:rsidR="00C43603" w:rsidRPr="00C43603">
                <w:rPr>
                  <w:rStyle w:val="af2"/>
                  <w:rFonts w:ascii="Arial" w:hAnsi="Arial" w:cs="Arial"/>
                  <w:sz w:val="20"/>
                  <w:szCs w:val="20"/>
                  <w:lang w:val="en-US"/>
                </w:rPr>
                <w:t>Sayfudinov</w:t>
              </w:r>
              <w:r w:rsidR="00C43603" w:rsidRPr="00C43603">
                <w:rPr>
                  <w:rStyle w:val="af2"/>
                  <w:rFonts w:ascii="Arial" w:hAnsi="Arial" w:cs="Arial"/>
                  <w:sz w:val="20"/>
                  <w:szCs w:val="20"/>
                </w:rPr>
                <w:t>_</w:t>
              </w:r>
              <w:r w:rsidR="00C43603" w:rsidRPr="00C43603">
                <w:rPr>
                  <w:rStyle w:val="af2"/>
                  <w:rFonts w:ascii="Arial" w:hAnsi="Arial" w:cs="Arial"/>
                  <w:sz w:val="20"/>
                  <w:szCs w:val="20"/>
                  <w:lang w:val="en-US"/>
                </w:rPr>
                <w:t>R</w:t>
              </w:r>
              <w:r w:rsidR="00C43603" w:rsidRPr="00C43603">
                <w:rPr>
                  <w:rStyle w:val="af2"/>
                  <w:rFonts w:ascii="Arial" w:hAnsi="Arial" w:cs="Arial"/>
                  <w:sz w:val="20"/>
                  <w:szCs w:val="20"/>
                </w:rPr>
                <w:t>@</w:t>
              </w:r>
              <w:r w:rsidR="00C43603" w:rsidRPr="00C43603">
                <w:rPr>
                  <w:rStyle w:val="af2"/>
                  <w:rFonts w:ascii="Arial" w:hAnsi="Arial" w:cs="Arial"/>
                  <w:sz w:val="20"/>
                  <w:szCs w:val="20"/>
                  <w:lang w:val="en-US"/>
                </w:rPr>
                <w:t>unipro</w:t>
              </w:r>
              <w:r w:rsidR="00C43603" w:rsidRPr="00C43603">
                <w:rPr>
                  <w:rStyle w:val="af2"/>
                  <w:rFonts w:ascii="Arial" w:hAnsi="Arial" w:cs="Arial"/>
                  <w:sz w:val="20"/>
                  <w:szCs w:val="20"/>
                </w:rPr>
                <w:t>.</w:t>
              </w:r>
              <w:r w:rsidR="00C43603" w:rsidRPr="00C43603">
                <w:rPr>
                  <w:rStyle w:val="af2"/>
                  <w:rFonts w:ascii="Arial" w:hAnsi="Arial" w:cs="Arial"/>
                  <w:sz w:val="20"/>
                  <w:szCs w:val="20"/>
                  <w:lang w:val="en-US"/>
                </w:rPr>
                <w:t>energy</w:t>
              </w:r>
            </w:hyperlink>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C4360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C43603">
              <w:rPr>
                <w:rFonts w:ascii="Arial" w:hAnsi="Arial" w:cs="Arial"/>
                <w:b/>
                <w:snapToGrid/>
                <w:sz w:val="20"/>
              </w:rPr>
              <w:t>Требования к сроку действия предложения</w:t>
            </w:r>
          </w:p>
        </w:tc>
        <w:tc>
          <w:tcPr>
            <w:tcW w:w="6095" w:type="dxa"/>
          </w:tcPr>
          <w:p w14:paraId="14819EEB" w14:textId="642E1544" w:rsidR="00C95A12" w:rsidRPr="00C43603" w:rsidRDefault="00C43603" w:rsidP="00C95A12">
            <w:pPr>
              <w:tabs>
                <w:tab w:val="left" w:pos="567"/>
              </w:tabs>
              <w:autoSpaceDE w:val="0"/>
              <w:autoSpaceDN w:val="0"/>
              <w:adjustRightInd w:val="0"/>
              <w:spacing w:line="240" w:lineRule="auto"/>
              <w:ind w:left="68" w:firstLine="0"/>
              <w:rPr>
                <w:rFonts w:ascii="Arial" w:eastAsia="Calibri" w:hAnsi="Arial" w:cs="Arial"/>
                <w:b/>
                <w:i/>
                <w:snapToGrid/>
                <w:sz w:val="20"/>
                <w:lang w:eastAsia="en-US"/>
              </w:rPr>
            </w:pPr>
            <w:r w:rsidRPr="00C43603">
              <w:rPr>
                <w:rFonts w:ascii="Arial" w:hAnsi="Arial" w:cs="Arial"/>
                <w:b/>
                <w:sz w:val="20"/>
              </w:rPr>
              <w:t>Не менее чем  60 календарных дней со дня, следующего за днем окончания приема Предложений.</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76A4932A" w14:textId="562C8D35" w:rsidR="00C95A12" w:rsidRPr="003543B3" w:rsidRDefault="00C95A12" w:rsidP="00C43603">
            <w:pPr>
              <w:pStyle w:val="afffa"/>
              <w:tabs>
                <w:tab w:val="left" w:pos="69"/>
                <w:tab w:val="left" w:pos="407"/>
              </w:tabs>
              <w:ind w:left="128"/>
              <w:contextualSpacing/>
              <w:rPr>
                <w:rFonts w:ascii="Arial" w:hAnsi="Arial" w:cs="Arial"/>
                <w:b/>
                <w:sz w:val="20"/>
                <w:szCs w:val="20"/>
              </w:rPr>
            </w:pPr>
          </w:p>
          <w:p w14:paraId="22AEAD71" w14:textId="7777777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Письмо о подаче оферты (форма 1)</w:t>
            </w:r>
          </w:p>
          <w:p w14:paraId="22409335" w14:textId="3ED75374" w:rsidR="00C95A12"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Технико-коммерческое предложение (форма </w:t>
            </w:r>
            <w:r w:rsidR="00BD63BB">
              <w:rPr>
                <w:rFonts w:ascii="Arial" w:hAnsi="Arial" w:cs="Arial"/>
                <w:snapToGrid/>
                <w:sz w:val="20"/>
              </w:rPr>
              <w:t>2</w:t>
            </w:r>
            <w:r w:rsidRPr="003543B3">
              <w:rPr>
                <w:rFonts w:ascii="Arial" w:hAnsi="Arial" w:cs="Arial"/>
                <w:snapToGrid/>
                <w:sz w:val="20"/>
              </w:rPr>
              <w:t>)</w:t>
            </w:r>
          </w:p>
          <w:p w14:paraId="65A9587D" w14:textId="23CE8DC8" w:rsidR="00D3634A" w:rsidRPr="003543B3" w:rsidRDefault="00D3634A" w:rsidP="00D3634A">
            <w:pPr>
              <w:tabs>
                <w:tab w:val="left" w:pos="219"/>
              </w:tabs>
              <w:spacing w:line="240" w:lineRule="auto"/>
              <w:ind w:left="351" w:firstLine="0"/>
              <w:contextualSpacing/>
              <w:rPr>
                <w:rFonts w:ascii="Arial" w:hAnsi="Arial" w:cs="Arial"/>
                <w:snapToGrid/>
                <w:sz w:val="20"/>
              </w:rPr>
            </w:pPr>
            <w:r w:rsidRPr="00D3634A">
              <w:rPr>
                <w:rFonts w:ascii="Arial" w:hAnsi="Arial" w:cs="Arial"/>
                <w:snapToGrid/>
                <w:sz w:val="20"/>
                <w:u w:val="single"/>
              </w:rPr>
              <w:t>ВНИМАНИЕ!</w:t>
            </w:r>
            <w:r w:rsidRPr="00D3634A">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График платежей (форма 3)</w:t>
            </w:r>
          </w:p>
          <w:p w14:paraId="65D17D9B" w14:textId="4B6F8B6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График поставки товара (форма </w:t>
            </w:r>
            <w:r w:rsidR="00D3634A">
              <w:rPr>
                <w:rFonts w:ascii="Arial" w:hAnsi="Arial" w:cs="Arial"/>
                <w:snapToGrid/>
                <w:sz w:val="20"/>
              </w:rPr>
              <w:t>4</w:t>
            </w:r>
            <w:r w:rsidRPr="003543B3">
              <w:rPr>
                <w:rFonts w:ascii="Arial" w:hAnsi="Arial" w:cs="Arial"/>
                <w:snapToGrid/>
                <w:sz w:val="20"/>
              </w:rPr>
              <w:t>)</w:t>
            </w:r>
          </w:p>
          <w:p w14:paraId="225C12DA" w14:textId="2980E924" w:rsidR="00C95A12" w:rsidRPr="003543B3"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3543B3">
              <w:rPr>
                <w:rFonts w:ascii="Arial" w:hAnsi="Arial" w:cs="Arial"/>
                <w:snapToGrid/>
                <w:sz w:val="20"/>
              </w:rPr>
              <w:t xml:space="preserve">Протокол разногласий по проекту договора (форма </w:t>
            </w:r>
            <w:r w:rsidR="00D3634A">
              <w:rPr>
                <w:rFonts w:ascii="Arial" w:hAnsi="Arial" w:cs="Arial"/>
                <w:snapToGrid/>
                <w:sz w:val="20"/>
              </w:rPr>
              <w:t>5</w:t>
            </w:r>
            <w:r w:rsidRPr="003543B3">
              <w:rPr>
                <w:rFonts w:ascii="Arial" w:hAnsi="Arial" w:cs="Arial"/>
                <w:snapToGrid/>
                <w:sz w:val="20"/>
              </w:rPr>
              <w:t>)</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E61D61D" w:rsidR="00F36697" w:rsidRPr="003543B3" w:rsidRDefault="00C43603" w:rsidP="007178C9">
            <w:pPr>
              <w:pStyle w:val="afffa"/>
              <w:numPr>
                <w:ilvl w:val="0"/>
                <w:numId w:val="58"/>
              </w:numPr>
              <w:tabs>
                <w:tab w:val="left" w:pos="286"/>
              </w:tabs>
              <w:ind w:left="209" w:hanging="142"/>
              <w:contextualSpacing/>
              <w:rPr>
                <w:rFonts w:ascii="Arial" w:hAnsi="Arial" w:cs="Arial"/>
                <w:sz w:val="20"/>
                <w:szCs w:val="20"/>
              </w:rPr>
            </w:pPr>
            <w:r>
              <w:rPr>
                <w:rFonts w:ascii="Arial" w:eastAsia="Calibri" w:hAnsi="Arial" w:cs="Arial"/>
                <w:b/>
                <w:sz w:val="20"/>
                <w:lang w:eastAsia="en-US"/>
              </w:rPr>
              <w:t>Иные д</w:t>
            </w:r>
            <w:r w:rsidR="00F36697" w:rsidRPr="003543B3">
              <w:rPr>
                <w:rFonts w:ascii="Arial" w:eastAsia="Calibri" w:hAnsi="Arial" w:cs="Arial"/>
                <w:b/>
                <w:sz w:val="20"/>
                <w:lang w:eastAsia="en-US"/>
              </w:rPr>
              <w:t>окументы</w:t>
            </w:r>
            <w:r>
              <w:rPr>
                <w:rFonts w:ascii="Arial" w:eastAsia="Calibri" w:hAnsi="Arial" w:cs="Arial"/>
                <w:b/>
                <w:sz w:val="20"/>
                <w:lang w:eastAsia="en-US"/>
              </w:rPr>
              <w:t xml:space="preserve">, </w:t>
            </w:r>
            <w:r w:rsidR="00F36697" w:rsidRPr="003543B3">
              <w:rPr>
                <w:rFonts w:ascii="Arial" w:eastAsia="Calibri" w:hAnsi="Arial" w:cs="Arial"/>
                <w:b/>
                <w:sz w:val="20"/>
                <w:lang w:eastAsia="en-US"/>
              </w:rPr>
              <w:t xml:space="preserve">подтверждающие соответствие установленным </w:t>
            </w:r>
            <w:r w:rsidR="00F36697">
              <w:rPr>
                <w:rFonts w:ascii="Arial" w:eastAsia="Calibri" w:hAnsi="Arial" w:cs="Arial"/>
                <w:b/>
                <w:sz w:val="20"/>
                <w:lang w:eastAsia="en-US"/>
              </w:rPr>
              <w:t xml:space="preserve">Техническим требованиям </w:t>
            </w:r>
            <w:r w:rsidR="00F36697" w:rsidRPr="003543B3">
              <w:rPr>
                <w:rFonts w:ascii="Arial" w:eastAsia="Calibri" w:hAnsi="Arial" w:cs="Arial"/>
                <w:sz w:val="20"/>
                <w:lang w:eastAsia="en-US"/>
              </w:rPr>
              <w:t>включая, но не ограничиваясь</w:t>
            </w:r>
            <w:r w:rsidR="00F36697">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7A40825A" w14:textId="57D5FEF5" w:rsidR="00C95A12" w:rsidRPr="003543B3" w:rsidRDefault="00F36697" w:rsidP="00C43603">
            <w:pPr>
              <w:pStyle w:val="afffa"/>
              <w:tabs>
                <w:tab w:val="left" w:pos="286"/>
              </w:tabs>
              <w:ind w:left="209"/>
              <w:contextualSpacing/>
              <w:jc w:val="both"/>
              <w:rPr>
                <w:rFonts w:ascii="Arial" w:eastAsia="Calibri" w:hAnsi="Arial" w:cs="Arial"/>
                <w:i/>
                <w:sz w:val="20"/>
                <w:lang w:eastAsia="en-US"/>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r w:rsidR="00C95A12" w:rsidRPr="003543B3">
              <w:rPr>
                <w:rFonts w:ascii="Arial" w:eastAsia="Calibri" w:hAnsi="Arial" w:cs="Arial"/>
                <w:i/>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0470DF2D"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формат файлов PDF;</w:t>
            </w:r>
            <w:r w:rsidR="00C43603">
              <w:rPr>
                <w:rFonts w:ascii="Arial" w:eastAsia="Calibri" w:hAnsi="Arial" w:cs="Arial"/>
                <w:snapToGrid/>
                <w:sz w:val="20"/>
                <w:lang w:eastAsia="en-US"/>
              </w:rPr>
              <w:t xml:space="preserve"> MS WORD (либо </w:t>
            </w:r>
            <w:r w:rsidR="00C43603">
              <w:rPr>
                <w:rFonts w:ascii="Arial" w:eastAsia="Calibri" w:hAnsi="Arial" w:cs="Arial"/>
                <w:snapToGrid/>
                <w:sz w:val="20"/>
                <w:lang w:val="en-US" w:eastAsia="en-US"/>
              </w:rPr>
              <w:t>MS</w:t>
            </w:r>
            <w:r w:rsidR="00C43603" w:rsidRPr="00C43603">
              <w:rPr>
                <w:rFonts w:ascii="Arial" w:eastAsia="Calibri" w:hAnsi="Arial" w:cs="Arial"/>
                <w:snapToGrid/>
                <w:sz w:val="20"/>
                <w:lang w:eastAsia="en-US"/>
              </w:rPr>
              <w:t xml:space="preserve"> </w:t>
            </w:r>
            <w:r w:rsidR="00C43603">
              <w:rPr>
                <w:rFonts w:ascii="Arial" w:eastAsia="Calibri" w:hAnsi="Arial" w:cs="Arial"/>
                <w:snapToGrid/>
                <w:sz w:val="20"/>
                <w:lang w:val="en-US" w:eastAsia="en-US"/>
              </w:rPr>
              <w:t>EXCEL</w:t>
            </w:r>
            <w:r w:rsidR="00C43603" w:rsidRPr="00C43603">
              <w:rPr>
                <w:rFonts w:ascii="Arial" w:eastAsia="Calibri" w:hAnsi="Arial" w:cs="Arial"/>
                <w:snapToGrid/>
                <w:sz w:val="20"/>
                <w:lang w:eastAsia="en-US"/>
              </w:rPr>
              <w:t>)</w:t>
            </w:r>
            <w:r w:rsidRPr="003543B3">
              <w:rPr>
                <w:rFonts w:ascii="Arial" w:eastAsia="Calibri" w:hAnsi="Arial" w:cs="Arial"/>
                <w:snapToGrid/>
                <w:sz w:val="20"/>
                <w:lang w:eastAsia="en-US"/>
              </w:rPr>
              <w:t xml:space="preserve"> </w:t>
            </w:r>
          </w:p>
          <w:p w14:paraId="1AD39BDB" w14:textId="189D6BB3"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lastRenderedPageBreak/>
              <w:t xml:space="preserve">Допускается архивирование в электронных папках на одном цифровом носителе информации.     </w:t>
            </w:r>
          </w:p>
          <w:p w14:paraId="492846F5" w14:textId="77777777" w:rsidR="00A4176B" w:rsidRDefault="00A4176B" w:rsidP="004C5F99">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i/>
                <w:snapToGrid/>
                <w:sz w:val="20"/>
              </w:rPr>
            </w:pPr>
          </w:p>
          <w:p w14:paraId="60347313" w14:textId="0111DA82"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r w:rsidRPr="003543B3">
              <w:rPr>
                <w:rFonts w:ascii="Arial" w:hAnsi="Arial" w:cs="Arial"/>
                <w:i/>
                <w:snapToGrid/>
                <w:sz w:val="20"/>
              </w:rPr>
              <w:t>[</w:t>
            </w:r>
            <w:r w:rsidRPr="003543B3">
              <w:rPr>
                <w:rFonts w:ascii="Arial" w:eastAsia="Calibri" w:hAnsi="Arial" w:cs="Arial"/>
                <w:i/>
                <w:snapToGrid/>
                <w:sz w:val="20"/>
                <w:u w:val="single"/>
                <w:lang w:eastAsia="en-US"/>
              </w:rPr>
              <w:t>Например</w:t>
            </w:r>
            <w:r w:rsidRPr="003543B3">
              <w:rPr>
                <w:rFonts w:ascii="Arial" w:eastAsia="Calibri" w:hAnsi="Arial" w:cs="Arial"/>
                <w:i/>
                <w:snapToGrid/>
                <w:sz w:val="20"/>
                <w:lang w:eastAsia="en-US"/>
              </w:rPr>
              <w:t xml:space="preserve">,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-копия 2</w:t>
            </w:r>
            <w:r w:rsidRPr="003543B3">
              <w:rPr>
                <w:rFonts w:ascii="Arial" w:hAnsi="Arial" w:cs="Arial"/>
                <w:i/>
                <w:snapToGrid/>
                <w:color w:val="000000"/>
                <w:sz w:val="20"/>
              </w:rPr>
              <w:t>]</w:t>
            </w:r>
            <w:r w:rsidRPr="003543B3">
              <w:rPr>
                <w:rFonts w:ascii="Arial" w:eastAsia="Calibri" w:hAnsi="Arial" w:cs="Arial"/>
                <w:i/>
                <w:snapToGrid/>
                <w:sz w:val="20"/>
                <w:lang w:eastAsia="en-US"/>
              </w:rPr>
              <w:t xml:space="preserve">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151A2280" w:rsidR="00DE1A39" w:rsidRPr="00C43603" w:rsidRDefault="00C43603" w:rsidP="00A55D55">
            <w:pPr>
              <w:tabs>
                <w:tab w:val="left" w:pos="70"/>
                <w:tab w:val="left" w:pos="567"/>
              </w:tabs>
              <w:overflowPunct w:val="0"/>
              <w:autoSpaceDE w:val="0"/>
              <w:autoSpaceDN w:val="0"/>
              <w:adjustRightInd w:val="0"/>
              <w:spacing w:line="240" w:lineRule="auto"/>
              <w:ind w:left="66" w:firstLine="2"/>
              <w:rPr>
                <w:rFonts w:ascii="Arial" w:hAnsi="Arial" w:cs="Arial"/>
                <w:bCs/>
                <w:snapToGrid/>
                <w:spacing w:val="-6"/>
                <w:sz w:val="20"/>
              </w:rPr>
            </w:pPr>
            <w:r w:rsidRPr="00C43603">
              <w:rPr>
                <w:rFonts w:ascii="Arial" w:hAnsi="Arial" w:cs="Arial"/>
                <w:bCs/>
                <w:snapToGrid/>
                <w:spacing w:val="-6"/>
                <w:sz w:val="20"/>
                <w:lang w:val="en-US"/>
              </w:rPr>
              <w:t>C</w:t>
            </w:r>
            <w:r w:rsidR="00FD2FD6" w:rsidRPr="00C43603">
              <w:rPr>
                <w:rFonts w:ascii="Arial" w:hAnsi="Arial" w:cs="Arial"/>
                <w:bCs/>
                <w:snapToGrid/>
                <w:spacing w:val="-6"/>
                <w:sz w:val="20"/>
              </w:rPr>
              <w:t xml:space="preserve"> участниками, занявшими с 1-е по 3-е места в предварительной </w:t>
            </w:r>
            <w:proofErr w:type="spellStart"/>
            <w:r w:rsidR="00FD2FD6" w:rsidRPr="00C43603">
              <w:rPr>
                <w:rFonts w:ascii="Arial" w:hAnsi="Arial" w:cs="Arial"/>
                <w:bCs/>
                <w:snapToGrid/>
                <w:spacing w:val="-6"/>
                <w:sz w:val="20"/>
              </w:rPr>
              <w:t>ранжировке</w:t>
            </w:r>
            <w:proofErr w:type="spellEnd"/>
            <w:r w:rsidR="00DE1A39" w:rsidRPr="00C43603">
              <w:rPr>
                <w:rFonts w:ascii="Arial" w:hAnsi="Arial" w:cs="Arial"/>
                <w:bCs/>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30BB1777"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00C43603" w:rsidRPr="00C43603">
              <w:rPr>
                <w:rFonts w:ascii="Arial" w:hAnsi="Arial" w:cs="Arial"/>
                <w:bCs/>
                <w:snapToGrid/>
                <w:spacing w:val="-6"/>
                <w:sz w:val="20"/>
              </w:rPr>
              <w:t xml:space="preserve"> </w:t>
            </w:r>
            <w:r w:rsidR="00C43603">
              <w:rPr>
                <w:rFonts w:ascii="Arial" w:hAnsi="Arial" w:cs="Arial"/>
                <w:bCs/>
                <w:snapToGrid/>
                <w:spacing w:val="-6"/>
                <w:sz w:val="20"/>
              </w:rPr>
              <w:t>Форма №14 (Договор поставки).</w:t>
            </w:r>
            <w:r w:rsidRPr="003543B3">
              <w:rPr>
                <w:rFonts w:ascii="Arial" w:hAnsi="Arial" w:cs="Arial"/>
                <w:b/>
                <w:bCs/>
                <w:snapToGrid/>
                <w:spacing w:val="-6"/>
                <w:sz w:val="20"/>
              </w:rPr>
              <w:t xml:space="preserve"> </w:t>
            </w:r>
          </w:p>
          <w:p w14:paraId="29C91585" w14:textId="77777777" w:rsidR="004C5F99" w:rsidRDefault="00A86A2F" w:rsidP="00C43603">
            <w:pPr>
              <w:tabs>
                <w:tab w:val="left" w:pos="0"/>
                <w:tab w:val="left" w:pos="426"/>
                <w:tab w:val="left" w:pos="567"/>
              </w:tabs>
              <w:spacing w:line="240" w:lineRule="auto"/>
              <w:ind w:firstLine="0"/>
              <w:contextualSpacing/>
              <w:jc w:val="left"/>
              <w:rPr>
                <w:rStyle w:val="af2"/>
                <w:rFonts w:ascii="Arial" w:eastAsia="Calibri" w:hAnsi="Arial" w:cs="Arial"/>
                <w:snapToGrid/>
                <w:sz w:val="20"/>
                <w:lang w:eastAsia="en-US"/>
              </w:rPr>
            </w:pPr>
            <w:hyperlink r:id="rId11" w:history="1">
              <w:r w:rsidR="004C5F99" w:rsidRPr="0012702B">
                <w:rPr>
                  <w:rStyle w:val="af2"/>
                  <w:rFonts w:ascii="Arial" w:eastAsia="Calibri" w:hAnsi="Arial" w:cs="Arial"/>
                  <w:snapToGrid/>
                  <w:sz w:val="20"/>
                  <w:lang w:eastAsia="en-US"/>
                </w:rPr>
                <w:t>http://www.unipro.energy/purchase/documents/</w:t>
              </w:r>
            </w:hyperlink>
          </w:p>
          <w:p w14:paraId="2233EDB9" w14:textId="35B2DCB0" w:rsidR="00C43603" w:rsidRPr="003543B3" w:rsidRDefault="00C43603" w:rsidP="00C43603">
            <w:pPr>
              <w:tabs>
                <w:tab w:val="left" w:pos="0"/>
                <w:tab w:val="left" w:pos="426"/>
                <w:tab w:val="left" w:pos="567"/>
              </w:tabs>
              <w:spacing w:line="240" w:lineRule="auto"/>
              <w:ind w:firstLine="0"/>
              <w:contextualSpacing/>
              <w:jc w:val="left"/>
              <w:rPr>
                <w:rFonts w:ascii="Arial" w:hAnsi="Arial" w:cs="Arial"/>
                <w:b/>
                <w:bCs/>
                <w:snapToGrid/>
                <w:spacing w:val="-6"/>
                <w:sz w:val="20"/>
              </w:rPr>
            </w:pP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A86A2F"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13"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2752D7" w:rsidRDefault="00B620AF" w:rsidP="00F3026D">
      <w:pPr>
        <w:pStyle w:val="10"/>
        <w:spacing w:before="0" w:after="0" w:line="276" w:lineRule="auto"/>
        <w:jc w:val="both"/>
        <w:rPr>
          <w:rFonts w:cs="Arial"/>
          <w:sz w:val="24"/>
          <w:szCs w:val="24"/>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2752D7">
        <w:rPr>
          <w:rFonts w:cs="Arial"/>
          <w:sz w:val="24"/>
          <w:szCs w:val="24"/>
        </w:rPr>
        <w:lastRenderedPageBreak/>
        <w:t>Образцы основных форм документов, включаемых в </w:t>
      </w:r>
      <w:bookmarkEnd w:id="5"/>
      <w:bookmarkEnd w:id="6"/>
      <w:bookmarkEnd w:id="7"/>
      <w:bookmarkEnd w:id="8"/>
      <w:bookmarkEnd w:id="9"/>
      <w:r w:rsidRPr="002752D7">
        <w:rPr>
          <w:rFonts w:cs="Arial"/>
          <w:sz w:val="24"/>
          <w:szCs w:val="24"/>
        </w:rPr>
        <w:t>Предложение</w:t>
      </w:r>
      <w:bookmarkEnd w:id="10"/>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
      <w:bookmarkEnd w:id="13"/>
      <w:bookmarkEnd w:id="14"/>
      <w:bookmarkEnd w:id="15"/>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2752D7" w:rsidRDefault="00442608" w:rsidP="00D4531B">
            <w:pPr>
              <w:spacing w:line="276" w:lineRule="auto"/>
              <w:ind w:firstLine="0"/>
              <w:rPr>
                <w:rFonts w:ascii="Arial" w:hAnsi="Arial" w:cs="Arial"/>
                <w:i/>
                <w:sz w:val="20"/>
              </w:rPr>
            </w:pPr>
            <w:r w:rsidRPr="002752D7">
              <w:rPr>
                <w:rFonts w:ascii="Arial" w:hAnsi="Arial" w:cs="Arial"/>
                <w:i/>
                <w:sz w:val="20"/>
              </w:rPr>
              <w:t>Полное наименование Участника с указанием организационно-правовой формы</w:t>
            </w:r>
            <w:r w:rsidR="00D4531B" w:rsidRPr="002752D7">
              <w:rPr>
                <w:rFonts w:ascii="Arial" w:hAnsi="Arial" w:cs="Arial"/>
                <w:i/>
                <w:sz w:val="20"/>
              </w:rPr>
              <w:t xml:space="preserve"> (ИНН</w:t>
            </w:r>
            <w:r w:rsidRPr="002752D7">
              <w:rPr>
                <w:rFonts w:ascii="Arial" w:hAnsi="Arial" w:cs="Arial"/>
                <w:i/>
                <w:sz w:val="20"/>
              </w:rPr>
              <w:t>)</w:t>
            </w:r>
          </w:p>
        </w:tc>
      </w:tr>
      <w:tr w:rsidR="00442608" w14:paraId="682C1A6D" w14:textId="77777777" w:rsidTr="00442608">
        <w:tc>
          <w:tcPr>
            <w:tcW w:w="10109" w:type="dxa"/>
          </w:tcPr>
          <w:p w14:paraId="5C3E96CD" w14:textId="3D14B07C" w:rsidR="00442608" w:rsidRPr="002752D7" w:rsidRDefault="00055407" w:rsidP="00D4531B">
            <w:pPr>
              <w:spacing w:line="276" w:lineRule="auto"/>
              <w:ind w:firstLine="0"/>
              <w:rPr>
                <w:rFonts w:ascii="Arial" w:hAnsi="Arial" w:cs="Arial"/>
                <w:i/>
                <w:sz w:val="20"/>
              </w:rPr>
            </w:pPr>
            <w:r w:rsidRPr="002752D7">
              <w:rPr>
                <w:rFonts w:ascii="Arial" w:hAnsi="Arial" w:cs="Arial"/>
                <w:i/>
                <w:sz w:val="20"/>
              </w:rPr>
              <w:t>зарегистрированное по адресу</w:t>
            </w:r>
            <w:r w:rsidR="00A101C5" w:rsidRPr="002752D7">
              <w:rPr>
                <w:rFonts w:ascii="Arial" w:hAnsi="Arial" w:cs="Arial"/>
                <w:i/>
                <w:sz w:val="20"/>
              </w:rPr>
              <w:t>,</w:t>
            </w:r>
            <w:r w:rsidR="00442608" w:rsidRPr="002752D7">
              <w:rPr>
                <w:rFonts w:ascii="Arial" w:hAnsi="Arial" w:cs="Arial"/>
                <w:i/>
                <w:sz w:val="16"/>
                <w:szCs w:val="16"/>
              </w:rPr>
              <w:t xml:space="preserve"> </w:t>
            </w:r>
            <w:r w:rsidR="00442608" w:rsidRPr="002752D7">
              <w:rPr>
                <w:rFonts w:ascii="Arial" w:hAnsi="Arial" w:cs="Arial"/>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2752D7" w:rsidRDefault="00442608" w:rsidP="00442608">
            <w:pPr>
              <w:spacing w:line="276" w:lineRule="auto"/>
              <w:ind w:firstLine="0"/>
              <w:jc w:val="center"/>
              <w:rPr>
                <w:rFonts w:ascii="Arial" w:hAnsi="Arial" w:cs="Arial"/>
                <w:i/>
                <w:sz w:val="20"/>
              </w:rPr>
            </w:pPr>
            <w:r w:rsidRPr="002752D7">
              <w:rPr>
                <w:rFonts w:ascii="Arial" w:hAnsi="Arial" w:cs="Arial"/>
                <w:i/>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6" w:name="_Toc238285393"/>
      <w:bookmarkStart w:id="17" w:name="_Toc423378590"/>
      <w:bookmarkStart w:id="18"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
      <w:bookmarkEnd w:id="17"/>
      <w:bookmarkEnd w:id="18"/>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3E5BD420" w:rsidR="0086768F" w:rsidRDefault="0086768F" w:rsidP="009A4A3C">
      <w:pPr>
        <w:tabs>
          <w:tab w:val="left" w:pos="851"/>
        </w:tabs>
        <w:spacing w:line="240" w:lineRule="auto"/>
        <w:ind w:left="851" w:hanging="851"/>
        <w:rPr>
          <w:rFonts w:ascii="Arial" w:hAnsi="Arial" w:cs="Arial"/>
          <w:sz w:val="20"/>
        </w:rPr>
      </w:pPr>
    </w:p>
    <w:p w14:paraId="63E5A976" w14:textId="334C09EF" w:rsidR="002752D7" w:rsidRDefault="002752D7" w:rsidP="009A4A3C">
      <w:pPr>
        <w:tabs>
          <w:tab w:val="left" w:pos="851"/>
        </w:tabs>
        <w:spacing w:line="240" w:lineRule="auto"/>
        <w:ind w:left="851" w:hanging="851"/>
        <w:rPr>
          <w:rFonts w:ascii="Arial" w:hAnsi="Arial" w:cs="Arial"/>
          <w:sz w:val="20"/>
        </w:rPr>
      </w:pPr>
    </w:p>
    <w:p w14:paraId="0725E554" w14:textId="22BFDC20" w:rsidR="002752D7" w:rsidRDefault="002752D7" w:rsidP="009A4A3C">
      <w:pPr>
        <w:tabs>
          <w:tab w:val="left" w:pos="851"/>
        </w:tabs>
        <w:spacing w:line="240" w:lineRule="auto"/>
        <w:ind w:left="851" w:hanging="851"/>
        <w:rPr>
          <w:rFonts w:ascii="Arial" w:hAnsi="Arial" w:cs="Arial"/>
          <w:sz w:val="20"/>
        </w:rPr>
      </w:pPr>
    </w:p>
    <w:p w14:paraId="356C7272" w14:textId="73A2359E" w:rsidR="002752D7" w:rsidRDefault="002752D7" w:rsidP="009A4A3C">
      <w:pPr>
        <w:tabs>
          <w:tab w:val="left" w:pos="851"/>
        </w:tabs>
        <w:spacing w:line="240" w:lineRule="auto"/>
        <w:ind w:left="851" w:hanging="851"/>
        <w:rPr>
          <w:rFonts w:ascii="Arial" w:hAnsi="Arial" w:cs="Arial"/>
          <w:sz w:val="20"/>
        </w:rPr>
      </w:pPr>
    </w:p>
    <w:p w14:paraId="30EFF2F3" w14:textId="77777777" w:rsidR="002752D7" w:rsidRPr="003543B3" w:rsidRDefault="002752D7" w:rsidP="009A4A3C">
      <w:pPr>
        <w:tabs>
          <w:tab w:val="left" w:pos="851"/>
        </w:tabs>
        <w:spacing w:line="240" w:lineRule="auto"/>
        <w:ind w:left="851" w:hanging="851"/>
        <w:rPr>
          <w:rFonts w:ascii="Arial" w:hAnsi="Arial" w:cs="Arial"/>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66439A53" w:rsidR="00815364" w:rsidRPr="003543B3" w:rsidRDefault="002752D7" w:rsidP="002955C4">
            <w:pPr>
              <w:pStyle w:val="affc"/>
              <w:jc w:val="both"/>
              <w:rPr>
                <w:rFonts w:ascii="Arial" w:hAnsi="Arial" w:cs="Arial"/>
                <w:b w:val="0"/>
                <w:i/>
                <w:sz w:val="20"/>
              </w:rPr>
            </w:pPr>
            <w:r w:rsidRPr="001F2C0F">
              <w:rPr>
                <w:b w:val="0"/>
                <w:i/>
                <w:sz w:val="24"/>
                <w:szCs w:val="24"/>
              </w:rPr>
              <w:t>Условия оплаты в соответствии с условиями проекта договора (</w:t>
            </w:r>
            <w:r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277D4D57" w:rsidR="00815364" w:rsidRPr="003543B3" w:rsidRDefault="002752D7" w:rsidP="002955C4">
            <w:pPr>
              <w:spacing w:line="240" w:lineRule="auto"/>
              <w:ind w:firstLine="0"/>
              <w:rPr>
                <w:rFonts w:ascii="Arial" w:hAnsi="Arial" w:cs="Arial"/>
                <w:sz w:val="20"/>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3543B3">
        <w:rPr>
          <w:rFonts w:ascii="Arial" w:hAnsi="Arial" w:cs="Arial"/>
          <w:sz w:val="20"/>
        </w:rPr>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20"/>
      <w:bookmarkEnd w:id="21"/>
      <w:bookmarkEnd w:id="22"/>
      <w:bookmarkEnd w:id="23"/>
      <w:r w:rsidR="00676471">
        <w:rPr>
          <w:rFonts w:ascii="Arial" w:hAnsi="Arial" w:cs="Arial"/>
          <w:sz w:val="20"/>
        </w:rPr>
        <w:t xml:space="preserve"> товара (выполнения работ, оказания услуг)</w:t>
      </w:r>
      <w:bookmarkEnd w:id="24"/>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29"/>
      <w:r w:rsidR="00B620AF" w:rsidRPr="003543B3">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37" w:name="_Toc27986634"/>
      <w:bookmarkStart w:id="38" w:name="_Ref90381523"/>
      <w:bookmarkStart w:id="39" w:name="_Toc90385124"/>
      <w:bookmarkStart w:id="40" w:name="_Ref93268095"/>
      <w:bookmarkStart w:id="41" w:name="_Ref93268099"/>
      <w:bookmarkStart w:id="42" w:name="_Toc93293102"/>
      <w:bookmarkEnd w:id="31"/>
      <w:bookmarkEnd w:id="32"/>
      <w:bookmarkEnd w:id="33"/>
      <w:bookmarkEnd w:id="34"/>
      <w:bookmarkEnd w:id="35"/>
      <w:bookmarkEnd w:id="36"/>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37"/>
      <w:r w:rsidR="00B620AF" w:rsidRPr="003543B3">
        <w:rPr>
          <w:rFonts w:ascii="Arial" w:hAnsi="Arial" w:cs="Arial"/>
          <w:sz w:val="20"/>
        </w:rPr>
        <w:t xml:space="preserve"> </w:t>
      </w:r>
      <w:bookmarkEnd w:id="38"/>
      <w:bookmarkEnd w:id="39"/>
      <w:bookmarkEnd w:id="40"/>
      <w:bookmarkEnd w:id="41"/>
      <w:bookmarkEnd w:id="42"/>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43" w:name="_Toc90385126"/>
      <w:bookmarkStart w:id="44" w:name="_Toc93293103"/>
      <w:bookmarkStart w:id="45" w:name="_Toc423378611"/>
      <w:bookmarkStart w:id="46" w:name="_Toc423421114"/>
      <w:r w:rsidRPr="003543B3">
        <w:rPr>
          <w:rFonts w:ascii="Arial" w:hAnsi="Arial" w:cs="Arial"/>
          <w:b/>
          <w:sz w:val="20"/>
        </w:rPr>
        <w:t>Инструкции по заполнению</w:t>
      </w:r>
      <w:bookmarkEnd w:id="43"/>
      <w:bookmarkEnd w:id="44"/>
      <w:bookmarkEnd w:id="45"/>
      <w:bookmarkEnd w:id="46"/>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47" w:name="_Toc27986635"/>
      <w:bookmarkStart w:id="48" w:name="_Ref55336378"/>
      <w:bookmarkStart w:id="49" w:name="_Toc57314676"/>
      <w:bookmarkStart w:id="50" w:name="_Toc69728990"/>
      <w:bookmarkEnd w:id="19"/>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47"/>
      <w:r w:rsidR="00B620AF" w:rsidRPr="003543B3">
        <w:rPr>
          <w:rFonts w:ascii="Arial" w:hAnsi="Arial" w:cs="Arial"/>
          <w:sz w:val="20"/>
        </w:rPr>
        <w:t xml:space="preserve"> </w:t>
      </w:r>
      <w:bookmarkEnd w:id="48"/>
      <w:bookmarkEnd w:id="49"/>
      <w:bookmarkEnd w:id="50"/>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51" w:name="_Ref55336389"/>
      <w:bookmarkStart w:id="52" w:name="_Toc57314677"/>
      <w:bookmarkStart w:id="53"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54" w:name="_Toc207796007"/>
      <w:bookmarkStart w:id="55" w:name="_Toc423378617"/>
      <w:bookmarkStart w:id="56" w:name="_Toc423421120"/>
      <w:r w:rsidRPr="003543B3">
        <w:rPr>
          <w:rFonts w:ascii="Arial" w:hAnsi="Arial" w:cs="Arial"/>
          <w:b/>
          <w:sz w:val="20"/>
        </w:rPr>
        <w:lastRenderedPageBreak/>
        <w:t>Инструкции по заполнению</w:t>
      </w:r>
      <w:bookmarkEnd w:id="54"/>
      <w:bookmarkEnd w:id="55"/>
      <w:bookmarkEnd w:id="56"/>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57" w:name="_Toc27986636"/>
      <w:bookmarkStart w:id="58"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57"/>
      <w:r w:rsidR="00B620AF" w:rsidRPr="003543B3">
        <w:rPr>
          <w:rFonts w:ascii="Arial" w:hAnsi="Arial" w:cs="Arial"/>
          <w:sz w:val="20"/>
        </w:rPr>
        <w:t xml:space="preserve"> </w:t>
      </w:r>
      <w:bookmarkEnd w:id="51"/>
      <w:bookmarkEnd w:id="52"/>
      <w:bookmarkEnd w:id="53"/>
      <w:bookmarkEnd w:id="58"/>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59" w:name="_Toc423378620"/>
      <w:bookmarkStart w:id="60" w:name="_Toc423421123"/>
      <w:r w:rsidRPr="003543B3">
        <w:rPr>
          <w:rFonts w:ascii="Arial" w:hAnsi="Arial" w:cs="Arial"/>
          <w:b/>
          <w:sz w:val="20"/>
        </w:rPr>
        <w:lastRenderedPageBreak/>
        <w:t>Инструкции по заполнению</w:t>
      </w:r>
      <w:bookmarkEnd w:id="59"/>
      <w:bookmarkEnd w:id="60"/>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61" w:name="_Ref55336398"/>
      <w:bookmarkStart w:id="62" w:name="_Toc57314678"/>
      <w:bookmarkStart w:id="63" w:name="_Toc69728992"/>
      <w:bookmarkStart w:id="64"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61"/>
      <w:bookmarkEnd w:id="62"/>
      <w:bookmarkEnd w:id="63"/>
      <w:bookmarkEnd w:id="64"/>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r w:rsidRPr="003543B3">
        <w:rPr>
          <w:rFonts w:ascii="Arial" w:hAnsi="Arial" w:cs="Arial"/>
          <w:i/>
          <w:sz w:val="20"/>
          <w:u w:val="single"/>
        </w:rPr>
        <w:t>Например:</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65" w:name="_Toc423378623"/>
      <w:bookmarkStart w:id="66" w:name="_Toc423421126"/>
      <w:r w:rsidRPr="003543B3">
        <w:rPr>
          <w:rFonts w:ascii="Arial" w:hAnsi="Arial" w:cs="Arial"/>
          <w:b/>
          <w:sz w:val="20"/>
        </w:rPr>
        <w:lastRenderedPageBreak/>
        <w:t>Инструкции по заполнению</w:t>
      </w:r>
      <w:bookmarkEnd w:id="65"/>
      <w:bookmarkEnd w:id="66"/>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4CB42" w14:textId="77777777" w:rsidR="00A86A2F" w:rsidRDefault="00A86A2F">
      <w:r>
        <w:separator/>
      </w:r>
    </w:p>
  </w:endnote>
  <w:endnote w:type="continuationSeparator" w:id="0">
    <w:p w14:paraId="2D18F562" w14:textId="77777777" w:rsidR="00A86A2F" w:rsidRDefault="00A8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1AC42EB9" w:rsidR="00C43603" w:rsidRDefault="00C43603">
        <w:pPr>
          <w:pStyle w:val="af0"/>
          <w:jc w:val="right"/>
        </w:pPr>
        <w:r>
          <w:fldChar w:fldCharType="begin"/>
        </w:r>
        <w:r>
          <w:instrText xml:space="preserve"> PAGE   \* MERGEFORMAT </w:instrText>
        </w:r>
        <w:r>
          <w:fldChar w:fldCharType="separate"/>
        </w:r>
        <w:r w:rsidR="00381919">
          <w:rPr>
            <w:noProof/>
          </w:rPr>
          <w:t>5</w:t>
        </w:r>
        <w:r>
          <w:rPr>
            <w:noProof/>
          </w:rPr>
          <w:fldChar w:fldCharType="end"/>
        </w:r>
      </w:p>
    </w:sdtContent>
  </w:sdt>
  <w:p w14:paraId="6D01A494" w14:textId="77777777" w:rsidR="00C43603" w:rsidRDefault="00C4360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00BEEAAA" w:rsidR="00C43603" w:rsidRDefault="00C43603">
        <w:pPr>
          <w:pStyle w:val="af0"/>
          <w:jc w:val="right"/>
        </w:pPr>
        <w:r>
          <w:fldChar w:fldCharType="begin"/>
        </w:r>
        <w:r>
          <w:instrText xml:space="preserve"> PAGE   \* MERGEFORMAT </w:instrText>
        </w:r>
        <w:r>
          <w:fldChar w:fldCharType="separate"/>
        </w:r>
        <w:r w:rsidR="00381919">
          <w:rPr>
            <w:noProof/>
          </w:rPr>
          <w:t>21</w:t>
        </w:r>
        <w:r>
          <w:rPr>
            <w:noProof/>
          </w:rPr>
          <w:fldChar w:fldCharType="end"/>
        </w:r>
      </w:p>
    </w:sdtContent>
  </w:sdt>
  <w:p w14:paraId="18F7BB5A" w14:textId="77777777" w:rsidR="00C43603" w:rsidRDefault="00C436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F0F06" w14:textId="77777777" w:rsidR="00A86A2F" w:rsidRDefault="00A86A2F">
      <w:r>
        <w:separator/>
      </w:r>
    </w:p>
  </w:footnote>
  <w:footnote w:type="continuationSeparator" w:id="0">
    <w:p w14:paraId="6D24A77D" w14:textId="77777777" w:rsidR="00A86A2F" w:rsidRDefault="00A86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1562"/>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2D7"/>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1919"/>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6A2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2ED5"/>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3603"/>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9A577-B525-4980-89D5-09A509E2E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21</Pages>
  <Words>3403</Words>
  <Characters>19403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22761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9</cp:revision>
  <cp:lastPrinted>2019-12-12T05:53:00Z</cp:lastPrinted>
  <dcterms:created xsi:type="dcterms:W3CDTF">2019-12-23T06:34:00Z</dcterms:created>
  <dcterms:modified xsi:type="dcterms:W3CDTF">2020-01-10T11:11:00Z</dcterms:modified>
</cp:coreProperties>
</file>